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BF9A" w14:textId="77777777" w:rsidR="00540B71" w:rsidRPr="00540B71" w:rsidRDefault="00540B71">
      <w:pPr>
        <w:spacing w:before="12"/>
        <w:ind w:left="3867" w:right="3946"/>
        <w:jc w:val="center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Arsalan Green</w:t>
      </w:r>
    </w:p>
    <w:p w14:paraId="268EB750" w14:textId="01063805" w:rsidR="00C17C84" w:rsidRPr="00540B71" w:rsidRDefault="00D20868">
      <w:pPr>
        <w:spacing w:before="12"/>
        <w:ind w:left="3867" w:right="3946"/>
        <w:jc w:val="center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dd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s  </w:t>
      </w:r>
      <w:r w:rsidRPr="00540B7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Phone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 xml:space="preserve">ber  </w:t>
      </w:r>
      <w:r w:rsidRPr="00540B7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</w:p>
    <w:p w14:paraId="4C1B3FD8" w14:textId="77777777" w:rsidR="00C17C84" w:rsidRPr="00540B71" w:rsidRDefault="00D20868">
      <w:pPr>
        <w:tabs>
          <w:tab w:val="left" w:pos="10640"/>
        </w:tabs>
        <w:spacing w:before="93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Edu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on 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nd T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ng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4C6D1BC2" w14:textId="77777777" w:rsidR="00C17C84" w:rsidRPr="00540B71" w:rsidRDefault="00C17C8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0CEB699" w14:textId="77777777" w:rsidR="00C17C84" w:rsidRPr="00540B71" w:rsidRDefault="00D20868">
      <w:pPr>
        <w:spacing w:line="24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 Re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den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y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</w:p>
    <w:p w14:paraId="653FCC3E" w14:textId="77777777" w:rsidR="00C17C84" w:rsidRPr="00540B71" w:rsidRDefault="00D20868">
      <w:pPr>
        <w:spacing w:line="26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0F5CA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3.1pt">
            <v:imagedata r:id="rId7" o:title="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ocacy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ck</w:t>
      </w:r>
    </w:p>
    <w:p w14:paraId="5B8B5D5C" w14:textId="77777777" w:rsidR="00C17C84" w:rsidRPr="00540B71" w:rsidRDefault="00D20868">
      <w:pPr>
        <w:spacing w:line="24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</w:p>
    <w:p w14:paraId="0C896F69" w14:textId="77777777" w:rsidR="00C17C84" w:rsidRPr="00540B71" w:rsidRDefault="00C17C8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F83D295" w14:textId="77777777" w:rsidR="00C17C84" w:rsidRPr="00540B71" w:rsidRDefault="00D20868">
      <w:pPr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oc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ed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</w:p>
    <w:p w14:paraId="4F3263E3" w14:textId="77777777" w:rsidR="00C17C84" w:rsidRPr="00540B71" w:rsidRDefault="00D20868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 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ool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ne,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ne, CA</w:t>
      </w:r>
    </w:p>
    <w:p w14:paraId="5B2ED96C" w14:textId="77777777" w:rsidR="00C17C84" w:rsidRPr="00540B71" w:rsidRDefault="00C17C8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F57FBE5" w14:textId="77777777" w:rsidR="00C17C84" w:rsidRPr="00540B71" w:rsidRDefault="00D20868">
      <w:pPr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z w:val="22"/>
          <w:szCs w:val="22"/>
        </w:rPr>
        <w:t>ac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gy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00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</w:p>
    <w:p w14:paraId="5D675D1A" w14:textId="77777777" w:rsidR="00C17C84" w:rsidRPr="00540B71" w:rsidRDefault="00D20868">
      <w:pPr>
        <w:spacing w:line="24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, St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</w:p>
    <w:p w14:paraId="616B9146" w14:textId="77777777" w:rsidR="00C17C84" w:rsidRPr="00540B71" w:rsidRDefault="00C17C8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6B11AAB" w14:textId="77777777" w:rsidR="00C17C84" w:rsidRPr="00540B71" w:rsidRDefault="00D20868">
      <w:pPr>
        <w:tabs>
          <w:tab w:val="left" w:pos="10640"/>
        </w:tabs>
        <w:spacing w:line="26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Hono</w:t>
      </w:r>
      <w:r w:rsidRPr="00540B71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r</w:t>
      </w:r>
      <w:r w:rsidRPr="00540B71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 and</w:t>
      </w:r>
      <w:r w:rsidRPr="00540B71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540B71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540B71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w</w:t>
      </w:r>
      <w:r w:rsidRPr="00540B71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540B71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rds </w:t>
      </w:r>
      <w:r w:rsidRPr="00540B71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03591613" w14:textId="77777777" w:rsidR="00C17C84" w:rsidRPr="00540B71" w:rsidRDefault="00C17C84">
      <w:pPr>
        <w:spacing w:before="5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1"/>
        <w:gridCol w:w="536"/>
      </w:tblGrid>
      <w:tr w:rsidR="00540B71" w:rsidRPr="00540B71" w14:paraId="124AC88A" w14:textId="77777777">
        <w:trPr>
          <w:trHeight w:hRule="exact" w:val="752"/>
        </w:trPr>
        <w:tc>
          <w:tcPr>
            <w:tcW w:w="10061" w:type="dxa"/>
            <w:tcBorders>
              <w:top w:val="nil"/>
              <w:left w:val="nil"/>
              <w:bottom w:val="nil"/>
              <w:right w:val="nil"/>
            </w:tcBorders>
          </w:tcPr>
          <w:p w14:paraId="0BB08570" w14:textId="77777777" w:rsidR="00C17C84" w:rsidRPr="00540B71" w:rsidRDefault="00D20868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  <w:p w14:paraId="0DFBC573" w14:textId="77777777" w:rsidR="00C17C84" w:rsidRPr="00540B71" w:rsidRDefault="00C17C84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D28341" w14:textId="77777777" w:rsidR="00C17C84" w:rsidRPr="00540B71" w:rsidRDefault="00D2086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can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ca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dia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st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Pro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Me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Stu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 E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x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ence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Cl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ic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D020A1D" w14:textId="77777777" w:rsidR="00C17C84" w:rsidRPr="00540B71" w:rsidRDefault="00D20868">
            <w:pPr>
              <w:spacing w:before="72"/>
              <w:ind w:lef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</w:tr>
      <w:tr w:rsidR="00540B71" w:rsidRPr="00540B71" w14:paraId="2994E171" w14:textId="77777777">
        <w:trPr>
          <w:trHeight w:hRule="exact" w:val="331"/>
        </w:trPr>
        <w:tc>
          <w:tcPr>
            <w:tcW w:w="10061" w:type="dxa"/>
            <w:tcBorders>
              <w:top w:val="nil"/>
              <w:left w:val="nil"/>
              <w:bottom w:val="nil"/>
              <w:right w:val="nil"/>
            </w:tcBorders>
          </w:tcPr>
          <w:p w14:paraId="59FC0CFB" w14:textId="77777777" w:rsidR="00C17C84" w:rsidRPr="00540B71" w:rsidRDefault="00D20868">
            <w:pPr>
              <w:spacing w:line="220" w:lineRule="exact"/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er</w:t>
            </w:r>
            <w:r w:rsidRPr="00540B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58AD186" w14:textId="77777777" w:rsidR="00C17C84" w:rsidRPr="00540B71" w:rsidRDefault="00D20868">
            <w:pPr>
              <w:spacing w:line="220" w:lineRule="exact"/>
              <w:ind w:lef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</w:tr>
      <w:tr w:rsidR="00540B71" w:rsidRPr="00540B71" w14:paraId="20C12D38" w14:textId="77777777">
        <w:trPr>
          <w:trHeight w:hRule="exact" w:val="414"/>
        </w:trPr>
        <w:tc>
          <w:tcPr>
            <w:tcW w:w="10061" w:type="dxa"/>
            <w:tcBorders>
              <w:top w:val="nil"/>
              <w:left w:val="nil"/>
              <w:bottom w:val="nil"/>
              <w:right w:val="nil"/>
            </w:tcBorders>
          </w:tcPr>
          <w:p w14:paraId="4F9964C5" w14:textId="77777777" w:rsidR="00C17C84" w:rsidRPr="00540B71" w:rsidRDefault="00D2086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d H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sm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 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oc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ABBC6A9" w14:textId="77777777" w:rsidR="00C17C84" w:rsidRPr="00540B71" w:rsidRDefault="00D20868">
            <w:pPr>
              <w:spacing w:before="69"/>
              <w:ind w:lef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</w:tr>
      <w:tr w:rsidR="00540B71" w:rsidRPr="00540B71" w14:paraId="3138D470" w14:textId="77777777">
        <w:trPr>
          <w:trHeight w:hRule="exact" w:val="413"/>
        </w:trPr>
        <w:tc>
          <w:tcPr>
            <w:tcW w:w="10061" w:type="dxa"/>
            <w:tcBorders>
              <w:top w:val="nil"/>
              <w:left w:val="nil"/>
              <w:bottom w:val="nil"/>
              <w:right w:val="nil"/>
            </w:tcBorders>
          </w:tcPr>
          <w:p w14:paraId="2DF07F6F" w14:textId="77777777" w:rsidR="00C17C84" w:rsidRPr="00540B71" w:rsidRDefault="00D20868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can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 So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y and So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540B71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 Rese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rch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sh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7E5580BD" w14:textId="77777777" w:rsidR="00C17C84" w:rsidRPr="00540B71" w:rsidRDefault="00D20868">
            <w:pPr>
              <w:spacing w:before="68"/>
              <w:ind w:lef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2005</w:t>
            </w:r>
          </w:p>
        </w:tc>
      </w:tr>
      <w:tr w:rsidR="00540B71" w:rsidRPr="00540B71" w14:paraId="1E6F9654" w14:textId="77777777">
        <w:trPr>
          <w:trHeight w:hRule="exact" w:val="417"/>
        </w:trPr>
        <w:tc>
          <w:tcPr>
            <w:tcW w:w="10061" w:type="dxa"/>
            <w:tcBorders>
              <w:top w:val="nil"/>
              <w:left w:val="nil"/>
              <w:bottom w:val="nil"/>
              <w:right w:val="nil"/>
            </w:tcBorders>
          </w:tcPr>
          <w:p w14:paraId="6C3A973D" w14:textId="77777777" w:rsidR="00C17C84" w:rsidRPr="00540B71" w:rsidRDefault="00D20868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egents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540B7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li</w:t>
            </w:r>
            <w:r w:rsidRPr="00540B7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rn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540B7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40B7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540B7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40B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  <w:r w:rsidRPr="00540B71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  <w:r w:rsidRPr="00540B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EC8F51A" w14:textId="77777777" w:rsidR="00C17C84" w:rsidRPr="00540B71" w:rsidRDefault="00D20868">
            <w:pPr>
              <w:spacing w:before="68"/>
              <w:ind w:left="56"/>
              <w:rPr>
                <w:rFonts w:asciiTheme="minorHAnsi" w:hAnsiTheme="minorHAnsi" w:cstheme="minorHAnsi"/>
                <w:sz w:val="22"/>
                <w:szCs w:val="22"/>
              </w:rPr>
            </w:pP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540B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540B71">
              <w:rPr>
                <w:rFonts w:asciiTheme="minorHAnsi" w:hAnsiTheme="minorHAnsi" w:cstheme="minorHAnsi"/>
                <w:sz w:val="22"/>
                <w:szCs w:val="22"/>
              </w:rPr>
              <w:t>08</w:t>
            </w:r>
          </w:p>
        </w:tc>
      </w:tr>
    </w:tbl>
    <w:p w14:paraId="39E6CA9D" w14:textId="77777777" w:rsidR="00C17C84" w:rsidRPr="00540B71" w:rsidRDefault="00D20868">
      <w:pPr>
        <w:tabs>
          <w:tab w:val="left" w:pos="10640"/>
        </w:tabs>
        <w:spacing w:before="86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c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540B71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ri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65F7C86B" w14:textId="77777777" w:rsidR="00C17C84" w:rsidRPr="00540B71" w:rsidRDefault="00C17C8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DD09379" w14:textId="77777777" w:rsidR="00C17C84" w:rsidRPr="00540B71" w:rsidRDefault="00D20868">
      <w:pPr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ardio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, 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540B7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75B68AA8" w14:textId="77777777" w:rsidR="00C17C84" w:rsidRPr="00540B71" w:rsidRDefault="00D20868">
      <w:pPr>
        <w:spacing w:before="1" w:line="24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r:   </w:t>
      </w:r>
      <w:r w:rsidRPr="00540B7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Anne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ub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Card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i/>
          <w:sz w:val="22"/>
          <w:szCs w:val="22"/>
        </w:rPr>
        <w:t>y</w:t>
      </w:r>
    </w:p>
    <w:p w14:paraId="76F2390D" w14:textId="77777777" w:rsidR="00C17C84" w:rsidRPr="00540B71" w:rsidRDefault="00D20868">
      <w:pPr>
        <w:spacing w:before="16" w:line="240" w:lineRule="exact"/>
        <w:ind w:left="504" w:right="466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71439246">
          <v:shape id="_x0000_i1026" type="#_x0000_t75" style="width:10.3pt;height:13.1pt">
            <v:imagedata r:id="rId7" o:title="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ua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he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cc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acy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d con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ency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c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’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 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4583A8D3" w14:textId="77777777" w:rsidR="00C17C84" w:rsidRPr="00540B71" w:rsidRDefault="00D20868">
      <w:pPr>
        <w:spacing w:before="14" w:line="240" w:lineRule="exact"/>
        <w:ind w:left="504" w:right="225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484F7B0B">
          <v:shape id="_x0000_i1027" type="#_x0000_t75" style="width:10.3pt;height:13.1pt">
            <v:imagedata r:id="rId7" o:title="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Pr="00540B71">
        <w:rPr>
          <w:rFonts w:asciiTheme="minorHAnsi" w:hAnsiTheme="minorHAnsi" w:cstheme="minorHAnsi"/>
          <w:sz w:val="22"/>
          <w:szCs w:val="22"/>
        </w:rPr>
        <w:t>Sur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 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ns 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oung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peop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e, 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oung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, and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 w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h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hat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ads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sk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udden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</w:p>
    <w:p w14:paraId="66F07F4A" w14:textId="77777777" w:rsidR="00C17C84" w:rsidRPr="00540B71" w:rsidRDefault="00D20868">
      <w:pPr>
        <w:spacing w:line="26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2C303954">
          <v:shape id="_x0000_i1028" type="#_x0000_t75" style="width:10.3pt;height:13.1pt">
            <v:imagedata r:id="rId7" o:title="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c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’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540B71">
        <w:rPr>
          <w:rFonts w:asciiTheme="minorHAnsi" w:hAnsiTheme="minorHAnsi" w:cstheme="minorHAnsi"/>
          <w:sz w:val="22"/>
          <w:szCs w:val="22"/>
        </w:rPr>
        <w:t>xpe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ons by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c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ph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33503584" w14:textId="77777777" w:rsidR="00C17C84" w:rsidRPr="00540B71" w:rsidRDefault="00C17C8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721D78E" w14:textId="77777777" w:rsidR="00C17C84" w:rsidRPr="00540B71" w:rsidRDefault="00D20868">
      <w:pPr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dio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, 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</w:t>
      </w:r>
      <w:r w:rsidRPr="00540B7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58572AD1" w14:textId="77777777" w:rsidR="00C17C84" w:rsidRPr="00540B71" w:rsidRDefault="00D20868">
      <w:pPr>
        <w:spacing w:line="240" w:lineRule="exact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540B71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Anne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ub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Card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i/>
          <w:sz w:val="22"/>
          <w:szCs w:val="22"/>
        </w:rPr>
        <w:t>y</w:t>
      </w:r>
    </w:p>
    <w:p w14:paraId="231271AA" w14:textId="77777777" w:rsidR="00C17C84" w:rsidRPr="00540B71" w:rsidRDefault="00D20868">
      <w:pPr>
        <w:spacing w:before="1"/>
        <w:ind w:left="1136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5114074F">
          <v:shape id="_x0000_s1047" type="#_x0000_t75" style="position:absolute;left:0;text-align:left;margin-left:43.2pt;margin-top:12.6pt;width:10.1pt;height:27pt;z-index:-251659776;mso-position-horizontal-relative:page">
            <v:imagedata r:id="rId8" o:title=""/>
            <w10:wrap anchorx="page"/>
          </v:shape>
        </w:pict>
      </w:r>
      <w:r w:rsidRPr="00540B71">
        <w:rPr>
          <w:rFonts w:asciiTheme="minorHAnsi" w:hAnsiTheme="minorHAnsi" w:cstheme="minorHAnsi"/>
          <w:i/>
          <w:sz w:val="22"/>
          <w:szCs w:val="22"/>
        </w:rPr>
        <w:t>Je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y F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z w:val="22"/>
          <w:szCs w:val="22"/>
        </w:rPr>
        <w:t>P.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>., Ped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Ca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ogy</w:t>
      </w:r>
    </w:p>
    <w:p w14:paraId="159F4327" w14:textId="77777777" w:rsidR="00C17C84" w:rsidRPr="00540B71" w:rsidRDefault="00D20868">
      <w:pPr>
        <w:spacing w:before="13" w:line="248" w:lineRule="auto"/>
        <w:ind w:left="504" w:right="43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bs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udy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ng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echan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nd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nch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ony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h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ona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pe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echo, 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and 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 wi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ona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pe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on, 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ogy and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 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40B71">
        <w:rPr>
          <w:rFonts w:asciiTheme="minorHAnsi" w:hAnsiTheme="minorHAnsi" w:cstheme="minorHAnsi"/>
          <w:sz w:val="22"/>
          <w:szCs w:val="22"/>
        </w:rPr>
        <w:t>oad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40B71">
        <w:rPr>
          <w:rFonts w:asciiTheme="minorHAnsi" w:hAnsiTheme="minorHAnsi" w:cstheme="minorHAnsi"/>
          <w:sz w:val="22"/>
          <w:szCs w:val="22"/>
        </w:rPr>
        <w:t>om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19DFF215" w14:textId="77777777" w:rsidR="00C17C84" w:rsidRPr="00540B71" w:rsidRDefault="00D20868">
      <w:pPr>
        <w:spacing w:before="7" w:line="240" w:lineRule="exact"/>
        <w:ind w:left="504" w:right="330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08693998">
          <v:shape id="_x0000_i1029" type="#_x0000_t75" style="width:10.3pt;height:13.1pt">
            <v:imagedata r:id="rId7" o:title="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nch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ony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 xml:space="preserve">und.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se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 chan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ar pac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ons</w:t>
      </w:r>
    </w:p>
    <w:p w14:paraId="3F56CAF9" w14:textId="77777777" w:rsidR="00C17C84" w:rsidRPr="00540B71" w:rsidRDefault="00C17C8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FB586E6" w14:textId="77777777" w:rsidR="00C17C84" w:rsidRPr="00540B71" w:rsidRDefault="00D20868">
      <w:pPr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 A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voc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cy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      </w:t>
      </w:r>
      <w:r w:rsidRPr="00540B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72051A97" w14:textId="77777777" w:rsidR="00C17C84" w:rsidRPr="00540B71" w:rsidRDefault="00D20868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540B71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Li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>ha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M</w:t>
      </w:r>
      <w:r w:rsidRPr="00540B71">
        <w:rPr>
          <w:rFonts w:asciiTheme="minorHAnsi" w:hAnsiTheme="minorHAnsi" w:cstheme="minorHAnsi"/>
          <w:i/>
          <w:sz w:val="22"/>
          <w:szCs w:val="22"/>
        </w:rPr>
        <w:t>.P.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z w:val="22"/>
          <w:szCs w:val="22"/>
        </w:rPr>
        <w:t>, Ped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cs</w:t>
      </w:r>
    </w:p>
    <w:p w14:paraId="48DA0891" w14:textId="77777777" w:rsidR="00C17C84" w:rsidRPr="00540B71" w:rsidRDefault="00D20868">
      <w:pPr>
        <w:spacing w:line="240" w:lineRule="exact"/>
        <w:ind w:left="1136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Jan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e B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shop,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.P.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ec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r, Pe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Adv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cacy</w:t>
      </w:r>
      <w:r w:rsidRPr="00540B7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Program</w:t>
      </w:r>
    </w:p>
    <w:p w14:paraId="6F878A4D" w14:textId="77777777" w:rsidR="00C17C84" w:rsidRPr="00540B71" w:rsidRDefault="00D20868">
      <w:pPr>
        <w:spacing w:before="16"/>
        <w:ind w:left="504" w:right="2257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47D3322B">
          <v:shape id="_x0000_s1045" type="#_x0000_t75" style="position:absolute;left:0;text-align:left;margin-left:43.2pt;margin-top:.05pt;width:10.1pt;height:40.45pt;z-index:-251658752;mso-position-horizontal-relative:page">
            <v:imagedata r:id="rId9" o:title=""/>
            <w10:wrap anchorx="page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 w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 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onp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t 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am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dhood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obe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e Run</w:t>
      </w:r>
    </w:p>
    <w:p w14:paraId="3DD18DD4" w14:textId="77777777" w:rsidR="00C17C84" w:rsidRPr="00540B71" w:rsidRDefault="00D20868">
      <w:pPr>
        <w:spacing w:before="16"/>
        <w:ind w:left="504" w:right="3988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au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ant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expa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d 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am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dd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ol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2B3AE08C" w14:textId="77777777" w:rsidR="00C17C84" w:rsidRPr="00540B71" w:rsidRDefault="00D20868">
      <w:pPr>
        <w:spacing w:before="15"/>
        <w:ind w:left="504" w:right="1203"/>
        <w:rPr>
          <w:rFonts w:asciiTheme="minorHAnsi" w:hAnsiTheme="minorHAnsi" w:cstheme="minorHAnsi"/>
          <w:sz w:val="22"/>
          <w:szCs w:val="22"/>
        </w:rPr>
        <w:sectPr w:rsidR="00C17C84" w:rsidRPr="00540B71">
          <w:footerReference w:type="default" r:id="rId10"/>
          <w:pgSz w:w="12240" w:h="15840"/>
          <w:pgMar w:top="1480" w:right="640" w:bottom="280" w:left="720" w:header="0" w:footer="527" w:gutter="0"/>
          <w:pgNumType w:start="1"/>
          <w:cols w:space="720"/>
        </w:sect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ey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on exe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e, 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40B71">
        <w:rPr>
          <w:rFonts w:asciiTheme="minorHAnsi" w:hAnsiTheme="minorHAnsi" w:cstheme="minorHAnsi"/>
          <w:sz w:val="22"/>
          <w:szCs w:val="22"/>
        </w:rPr>
        <w:t>eem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and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 be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 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r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am 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</w:p>
    <w:p w14:paraId="0CC52F3B" w14:textId="77777777" w:rsidR="00C17C84" w:rsidRPr="00540B71" w:rsidRDefault="00D20868">
      <w:pPr>
        <w:spacing w:before="62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hao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ehe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ve Ca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cer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en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ne                                            </w:t>
      </w:r>
      <w:r w:rsidRPr="00540B7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</w:p>
    <w:p w14:paraId="03B1B225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:  </w:t>
      </w:r>
      <w:r w:rsidRPr="00540B71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Leonard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Sen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ec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r, C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cal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co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ogy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vi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</w:p>
    <w:p w14:paraId="530BE266" w14:textId="77777777" w:rsidR="00C17C84" w:rsidRPr="00540B71" w:rsidRDefault="00D20868">
      <w:pPr>
        <w:spacing w:line="240" w:lineRule="exact"/>
        <w:ind w:left="1096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Li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b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h To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no,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or, L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ng Term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w-</w:t>
      </w:r>
      <w:r w:rsidRPr="00540B71">
        <w:rPr>
          <w:rFonts w:asciiTheme="minorHAnsi" w:hAnsiTheme="minorHAnsi" w:cstheme="minorHAnsi"/>
          <w:i/>
          <w:sz w:val="22"/>
          <w:szCs w:val="22"/>
        </w:rPr>
        <w:t>up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</w:t>
      </w:r>
    </w:p>
    <w:p w14:paraId="09F93C4C" w14:textId="77777777" w:rsidR="00C17C84" w:rsidRPr="00540B71" w:rsidRDefault="00D20868">
      <w:pPr>
        <w:spacing w:before="16"/>
        <w:ind w:left="46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Exa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dhood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ce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398AEFE6" w14:textId="77777777" w:rsidR="00C17C84" w:rsidRPr="00540B71" w:rsidRDefault="00D20868">
      <w:pPr>
        <w:spacing w:before="16"/>
        <w:ind w:left="46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sk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on 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eu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apy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and 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</w:p>
    <w:p w14:paraId="22221E8D" w14:textId="77777777" w:rsidR="00C17C84" w:rsidRPr="00540B71" w:rsidRDefault="00D20868">
      <w:pPr>
        <w:spacing w:before="16"/>
        <w:ind w:left="46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0C386D12">
          <v:shape id="_x0000_s1044" type="#_x0000_t75" style="position:absolute;left:0;text-align:left;margin-left:43.2pt;margin-top:-26.85pt;width:10.1pt;height:40.45pt;z-index:-251657728;mso-position-horizontal-relative:page">
            <v:imagedata r:id="rId11" o:title=""/>
            <w10:wrap anchorx="page"/>
          </v:shape>
        </w:pict>
      </w:r>
      <w:r w:rsidRPr="00540B71">
        <w:rPr>
          <w:rFonts w:asciiTheme="minorHAnsi" w:hAnsiTheme="minorHAnsi" w:cstheme="minorHAnsi"/>
          <w:sz w:val="22"/>
          <w:szCs w:val="22"/>
        </w:rPr>
        <w:t>Explo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 op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oung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adu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un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canc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ts</w:t>
      </w:r>
    </w:p>
    <w:p w14:paraId="11FAD274" w14:textId="77777777" w:rsidR="00C17C84" w:rsidRPr="00540B71" w:rsidRDefault="00C17C8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E686DB4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epar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>Pedi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540B7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</w:p>
    <w:p w14:paraId="674569C1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r:   </w:t>
      </w:r>
      <w:r w:rsidRPr="00540B7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Behnoosh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z w:val="22"/>
          <w:szCs w:val="22"/>
        </w:rPr>
        <w:t>g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>an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ous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ase</w:t>
      </w:r>
    </w:p>
    <w:p w14:paraId="6CF7095F" w14:textId="77777777" w:rsidR="00C17C84" w:rsidRPr="00540B71" w:rsidRDefault="00540B71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6BBD1005">
          <v:shape id="_x0000_i1030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on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p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be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een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="00D20868" w:rsidRPr="00540B71">
        <w:rPr>
          <w:rFonts w:asciiTheme="minorHAnsi" w:hAnsiTheme="minorHAnsi" w:cstheme="minorHAnsi"/>
          <w:sz w:val="22"/>
          <w:szCs w:val="22"/>
        </w:rPr>
        <w:t>us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so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al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ab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="00D20868" w:rsidRPr="00540B71">
        <w:rPr>
          <w:rFonts w:asciiTheme="minorHAnsi" w:hAnsiTheme="minorHAnsi" w:cstheme="minorHAnsi"/>
          <w:sz w:val="22"/>
          <w:szCs w:val="22"/>
        </w:rPr>
        <w:t>om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s.</w:t>
      </w:r>
    </w:p>
    <w:p w14:paraId="5C2F6FCE" w14:textId="77777777" w:rsidR="00C17C84" w:rsidRPr="00540B71" w:rsidRDefault="00C17C8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2E11A10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epar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>Pedi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n Sch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ol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540B71">
        <w:rPr>
          <w:rFonts w:asciiTheme="minorHAnsi" w:hAnsiTheme="minorHAnsi" w:cstheme="minorHAnsi"/>
          <w:sz w:val="22"/>
          <w:szCs w:val="22"/>
        </w:rPr>
        <w:t xml:space="preserve">LA                                                        </w:t>
      </w:r>
      <w:r w:rsidRPr="00540B7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05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05</w:t>
      </w:r>
    </w:p>
    <w:p w14:paraId="30B1A4B1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540B71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Lonnie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Z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z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r,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, P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P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 P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ogr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z w:val="22"/>
          <w:szCs w:val="22"/>
        </w:rPr>
        <w:t>m</w:t>
      </w:r>
    </w:p>
    <w:p w14:paraId="2A07DBB7" w14:textId="77777777" w:rsidR="00C17C84" w:rsidRPr="00540B71" w:rsidRDefault="00D20868">
      <w:pPr>
        <w:spacing w:before="1" w:line="240" w:lineRule="exact"/>
        <w:ind w:left="1059" w:right="4425"/>
        <w:jc w:val="center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Jacqu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ne Ca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Ped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 He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g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nc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ogy</w:t>
      </w:r>
    </w:p>
    <w:p w14:paraId="0A84C4EA" w14:textId="77777777" w:rsidR="00C17C84" w:rsidRPr="00540B71" w:rsidRDefault="00540B71">
      <w:pPr>
        <w:spacing w:before="15" w:line="240" w:lineRule="exact"/>
        <w:ind w:left="464" w:right="227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4F1C90C4">
          <v:shape id="_x0000_i1031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Sur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ed ch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dhood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can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s’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ews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 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eeds,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eps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ds 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z w:val="22"/>
          <w:szCs w:val="22"/>
        </w:rPr>
        <w:t>ng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se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7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,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he expe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ce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="00D20868" w:rsidRPr="00540B71">
        <w:rPr>
          <w:rFonts w:asciiTheme="minorHAnsi" w:hAnsiTheme="minorHAnsi" w:cstheme="minorHAnsi"/>
          <w:sz w:val="22"/>
          <w:szCs w:val="22"/>
        </w:rPr>
        <w:t>om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ped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-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 ad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D20868" w:rsidRPr="00540B71">
        <w:rPr>
          <w:rFonts w:asciiTheme="minorHAnsi" w:hAnsiTheme="minorHAnsi" w:cstheme="minorHAnsi"/>
          <w:sz w:val="22"/>
          <w:szCs w:val="22"/>
        </w:rPr>
        <w:t>cen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ed 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</w:p>
    <w:p w14:paraId="2282F8C9" w14:textId="77777777" w:rsidR="00C17C84" w:rsidRPr="00540B71" w:rsidRDefault="00540B71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15EAA046">
          <v:shape id="_x0000_i1032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ewed 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ex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</w:p>
    <w:p w14:paraId="158EFE34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9BAD9CC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ffi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en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B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ces, U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d, UK</w:t>
      </w:r>
      <w:r w:rsidRPr="00540B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</w:p>
    <w:p w14:paraId="004236D6" w14:textId="77777777" w:rsidR="00C17C84" w:rsidRPr="00540B71" w:rsidRDefault="00D20868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65135493">
          <v:shape id="_x0000_s1040" type="#_x0000_t75" style="position:absolute;left:0;text-align:left;margin-left:43.2pt;margin-top:12.6pt;width:10.1pt;height:27pt;z-index:-251656704;mso-position-horizontal-relative:page">
            <v:imagedata r:id="rId8" o:title=""/>
            <w10:wrap anchorx="page"/>
          </v:shape>
        </w:pict>
      </w: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r:   </w:t>
      </w:r>
      <w:r w:rsidRPr="00540B7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Pe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er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540B71">
        <w:rPr>
          <w:rFonts w:asciiTheme="minorHAnsi" w:hAnsiTheme="minorHAnsi" w:cstheme="minorHAnsi"/>
          <w:i/>
          <w:sz w:val="22"/>
          <w:szCs w:val="22"/>
        </w:rPr>
        <w:t>. Andrews, Ph.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.,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or,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>en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re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em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ogy</w:t>
      </w:r>
    </w:p>
    <w:p w14:paraId="073E6D69" w14:textId="77777777" w:rsidR="00C17C84" w:rsidRPr="00540B71" w:rsidRDefault="00D20868">
      <w:pPr>
        <w:spacing w:before="13" w:line="248" w:lineRule="auto"/>
        <w:ind w:left="464" w:right="1311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xp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nal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 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ene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onal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 ce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ha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0B71">
        <w:rPr>
          <w:rFonts w:asciiTheme="minorHAnsi" w:hAnsiTheme="minorHAnsi" w:cstheme="minorHAnsi"/>
          <w:sz w:val="22"/>
          <w:szCs w:val="22"/>
        </w:rPr>
        <w:t>ed 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ne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ed e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onal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 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ed 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ace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en exp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and 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eu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s upon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c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</w:p>
    <w:p w14:paraId="00F81B6F" w14:textId="77777777" w:rsidR="00C17C84" w:rsidRPr="00540B71" w:rsidRDefault="00540B71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31A07F9E">
          <v:shape id="_x0000_i1033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="00D20868" w:rsidRPr="00540B71">
        <w:rPr>
          <w:rFonts w:asciiTheme="minorHAnsi" w:hAnsiTheme="minorHAnsi" w:cstheme="minorHAnsi"/>
          <w:sz w:val="22"/>
          <w:szCs w:val="22"/>
        </w:rPr>
        <w:t>ed 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e,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z w:val="22"/>
          <w:szCs w:val="22"/>
        </w:rPr>
        <w:t>noche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y and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ow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</w:p>
    <w:p w14:paraId="49411B59" w14:textId="77777777" w:rsidR="00C17C84" w:rsidRPr="00540B71" w:rsidRDefault="00C17C8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1C31275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Sta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rd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en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z w:val="22"/>
          <w:szCs w:val="22"/>
        </w:rPr>
        <w:t>or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, St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     </w:t>
      </w:r>
      <w:r w:rsidRPr="00540B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01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</w:p>
    <w:p w14:paraId="13A7EAD9" w14:textId="77777777" w:rsidR="00C17C84" w:rsidRPr="00540B71" w:rsidRDefault="00D20868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Adv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540B71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>av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agn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i/>
          <w:sz w:val="22"/>
          <w:szCs w:val="22"/>
        </w:rPr>
        <w:t>s, Ph.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540B71">
        <w:rPr>
          <w:rFonts w:asciiTheme="minorHAnsi" w:hAnsiTheme="minorHAnsi" w:cstheme="minorHAnsi"/>
          <w:i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or,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z w:val="22"/>
          <w:szCs w:val="22"/>
        </w:rPr>
        <w:t>rd Ce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er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cs</w:t>
      </w:r>
    </w:p>
    <w:p w14:paraId="2BE9403B" w14:textId="77777777" w:rsidR="00C17C84" w:rsidRPr="00540B71" w:rsidRDefault="00D20868">
      <w:pPr>
        <w:spacing w:line="240" w:lineRule="exact"/>
        <w:ind w:left="1096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i/>
          <w:sz w:val="22"/>
          <w:szCs w:val="22"/>
        </w:rPr>
        <w:t>Judy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i/>
          <w:sz w:val="22"/>
          <w:szCs w:val="22"/>
        </w:rPr>
        <w:t>h.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.,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ec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or, Program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eu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z w:val="22"/>
          <w:szCs w:val="22"/>
        </w:rPr>
        <w:t>oe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</w:p>
    <w:p w14:paraId="2E51D028" w14:textId="77777777" w:rsidR="00C17C84" w:rsidRPr="00540B71" w:rsidRDefault="00540B71">
      <w:pPr>
        <w:spacing w:line="26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754C9FAB">
          <v:shape id="_x0000_i1034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Sur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ed how fe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MR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ar</w:t>
      </w:r>
      <w:r w:rsidR="00D20868" w:rsidRPr="00540B71">
        <w:rPr>
          <w:rFonts w:asciiTheme="minorHAnsi" w:hAnsiTheme="minorHAnsi" w:cstheme="minorHAnsi"/>
          <w:sz w:val="22"/>
          <w:szCs w:val="22"/>
        </w:rPr>
        <w:t>e used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CN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us and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uen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ana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13AB5544" w14:textId="77777777" w:rsidR="00C17C84" w:rsidRPr="00540B71" w:rsidRDefault="00C17C8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EF2D72A" w14:textId="77777777" w:rsidR="00C17C84" w:rsidRPr="00540B71" w:rsidRDefault="00D20868">
      <w:pPr>
        <w:tabs>
          <w:tab w:val="left" w:pos="106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ubl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ca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ons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35352858" w14:textId="77777777" w:rsidR="00C17C84" w:rsidRPr="00540B71" w:rsidRDefault="00C17C8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35999C0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.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 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p b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ng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acc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."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San Fr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i/>
          <w:sz w:val="22"/>
          <w:szCs w:val="22"/>
        </w:rPr>
        <w:t>nc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>ro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e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21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eb. 20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40B71">
        <w:rPr>
          <w:rFonts w:asciiTheme="minorHAnsi" w:hAnsiTheme="minorHAnsi" w:cstheme="minorHAnsi"/>
          <w:sz w:val="22"/>
          <w:szCs w:val="22"/>
        </w:rPr>
        <w:t>0, 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c. </w:t>
      </w:r>
      <w:r w:rsidRPr="00540B71">
        <w:rPr>
          <w:rFonts w:asciiTheme="minorHAnsi" w:hAnsiTheme="minorHAnsi" w:cstheme="minorHAnsi"/>
          <w:sz w:val="22"/>
          <w:szCs w:val="22"/>
        </w:rPr>
        <w:t>E: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11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11.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.</w:t>
      </w:r>
    </w:p>
    <w:p w14:paraId="2F6C362A" w14:textId="77777777" w:rsidR="00C17C84" w:rsidRPr="00540B71" w:rsidRDefault="00C17C84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566B3CF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me</w:t>
      </w:r>
      <w:r w:rsidRPr="00540B71">
        <w:rPr>
          <w:rFonts w:asciiTheme="minorHAnsi" w:hAnsiTheme="minorHAnsi" w:cstheme="minorHAnsi"/>
          <w:sz w:val="22"/>
          <w:szCs w:val="22"/>
        </w:rPr>
        <w:t>.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ons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540B71">
        <w:rPr>
          <w:rFonts w:asciiTheme="minorHAnsi" w:hAnsiTheme="minorHAnsi" w:cstheme="minorHAnsi"/>
          <w:sz w:val="22"/>
          <w:szCs w:val="22"/>
        </w:rPr>
        <w:t xml:space="preserve">uned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Stu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."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er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540B71">
        <w:rPr>
          <w:rFonts w:asciiTheme="minorHAnsi" w:hAnsiTheme="minorHAnsi" w:cstheme="minorHAnsi"/>
          <w:i/>
          <w:sz w:val="22"/>
          <w:szCs w:val="22"/>
        </w:rPr>
        <w:t>or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i/>
          <w:sz w:val="22"/>
          <w:szCs w:val="22"/>
        </w:rPr>
        <w:t>d of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cal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ude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.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x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n: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dc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d, 2009.</w:t>
      </w:r>
    </w:p>
    <w:p w14:paraId="300D0223" w14:textId="77777777" w:rsidR="00C17C84" w:rsidRPr="00540B71" w:rsidRDefault="00D20868">
      <w:pPr>
        <w:spacing w:line="240" w:lineRule="exact"/>
        <w:ind w:left="82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3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4. Pr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.</w:t>
      </w:r>
    </w:p>
    <w:p w14:paraId="7E17CECE" w14:textId="77777777" w:rsidR="00C17C84" w:rsidRPr="00540B71" w:rsidRDefault="00C17C8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265A9B9" w14:textId="77777777" w:rsidR="00C17C84" w:rsidRPr="00540B71" w:rsidRDefault="00D20868">
      <w:pPr>
        <w:tabs>
          <w:tab w:val="left" w:pos="106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ntations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412D05D5" w14:textId="77777777" w:rsidR="00C17C84" w:rsidRPr="00540B71" w:rsidRDefault="00C17C8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7459E4F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me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r </w:t>
      </w:r>
      <w:r w:rsidRPr="00540B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Ot</w:t>
      </w:r>
      <w:r w:rsidRPr="00540B71">
        <w:rPr>
          <w:rFonts w:asciiTheme="minorHAnsi" w:hAnsiTheme="minorHAnsi" w:cstheme="minorHAnsi"/>
          <w:sz w:val="22"/>
          <w:szCs w:val="22"/>
        </w:rPr>
        <w:t xml:space="preserve">her </w:t>
      </w:r>
      <w:r w:rsidRPr="00540B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. </w:t>
      </w:r>
      <w:r w:rsidRPr="00540B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ng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cu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y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d?   </w:t>
      </w:r>
      <w:r w:rsidRPr="00540B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</w:p>
    <w:p w14:paraId="44D7260C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Ped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 R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ch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Feb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26, 2010.</w:t>
      </w:r>
    </w:p>
    <w:p w14:paraId="0CDB8330" w14:textId="77777777" w:rsidR="00C17C84" w:rsidRPr="00540B71" w:rsidRDefault="00C17C8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448055" w14:textId="77777777" w:rsidR="00C17C84" w:rsidRPr="00540B71" w:rsidRDefault="00D20868">
      <w:pPr>
        <w:tabs>
          <w:tab w:val="left" w:pos="106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eac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hi</w:t>
      </w:r>
      <w:r w:rsidRPr="00540B71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n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540B7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ri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4AFC2A0D" w14:textId="77777777" w:rsidR="00C17C84" w:rsidRPr="00540B71" w:rsidRDefault="00C17C8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6E60126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nato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ne, U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Pr="00540B7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10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05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</w:p>
    <w:p w14:paraId="00C6F323" w14:textId="77777777" w:rsidR="00C17C84" w:rsidRPr="00540B71" w:rsidRDefault="00D20868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st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cal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ude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 an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dual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oup ba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;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k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ab exa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6B6A4181" w14:textId="77777777" w:rsidR="00C17C84" w:rsidRPr="00540B71" w:rsidRDefault="00C17C8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65FF01E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eaching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, 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ne,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540B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3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</w:p>
    <w:p w14:paraId="098B96D4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>u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an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z w:val="22"/>
          <w:szCs w:val="22"/>
        </w:rPr>
        <w:t>ond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o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: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ed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c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i/>
          <w:sz w:val="22"/>
          <w:szCs w:val="22"/>
        </w:rPr>
        <w:t>e, A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z w:val="22"/>
          <w:szCs w:val="22"/>
        </w:rPr>
        <w:t>s</w:t>
      </w:r>
      <w:r w:rsidRPr="00540B7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40B71">
        <w:rPr>
          <w:rFonts w:asciiTheme="minorHAnsi" w:hAnsiTheme="minorHAnsi" w:cstheme="minorHAnsi"/>
          <w:i/>
          <w:sz w:val="22"/>
          <w:szCs w:val="22"/>
        </w:rPr>
        <w:t>u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i/>
          <w:sz w:val="22"/>
          <w:szCs w:val="22"/>
        </w:rPr>
        <w:t>an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i/>
          <w:sz w:val="22"/>
          <w:szCs w:val="22"/>
        </w:rPr>
        <w:t>es</w:t>
      </w:r>
      <w:r w:rsidRPr="00540B71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 xml:space="preserve">h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 Ce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cs</w:t>
      </w:r>
    </w:p>
    <w:p w14:paraId="4B25F405" w14:textId="77777777" w:rsidR="00C17C84" w:rsidRPr="00540B71" w:rsidRDefault="00C17C8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A0F35B7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cade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 T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,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s, F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ance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/0</w:t>
      </w:r>
      <w:r w:rsidRPr="00540B71">
        <w:rPr>
          <w:rFonts w:asciiTheme="minorHAnsi" w:hAnsiTheme="minorHAnsi" w:cstheme="minorHAnsi"/>
          <w:sz w:val="22"/>
          <w:szCs w:val="22"/>
        </w:rPr>
        <w:t>2 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03</w:t>
      </w:r>
    </w:p>
    <w:p w14:paraId="048C756A" w14:textId="77777777" w:rsidR="00C17C84" w:rsidRPr="00540B71" w:rsidRDefault="00D20868">
      <w:pPr>
        <w:spacing w:before="1"/>
        <w:ind w:left="104"/>
        <w:rPr>
          <w:rFonts w:asciiTheme="minorHAnsi" w:hAnsiTheme="minorHAnsi" w:cstheme="minorHAnsi"/>
          <w:sz w:val="22"/>
          <w:szCs w:val="22"/>
        </w:rPr>
        <w:sectPr w:rsidR="00C17C84" w:rsidRPr="00540B71">
          <w:pgSz w:w="12240" w:h="15840"/>
          <w:pgMar w:top="1100" w:right="640" w:bottom="280" w:left="760" w:header="0" w:footer="527" w:gutter="0"/>
          <w:cols w:space="720"/>
        </w:sectPr>
      </w:pP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 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ench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 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ol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us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nd 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sz w:val="22"/>
          <w:szCs w:val="22"/>
        </w:rPr>
        <w:t>sh</w:t>
      </w:r>
    </w:p>
    <w:p w14:paraId="1B81255F" w14:textId="77777777" w:rsidR="00C17C84" w:rsidRPr="00540B71" w:rsidRDefault="00C17C8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4837A63" w14:textId="77777777" w:rsidR="00C17C84" w:rsidRPr="00540B71" w:rsidRDefault="00D20868">
      <w:pPr>
        <w:ind w:left="104" w:right="183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Manus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s &amp;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ns                                                                              </w:t>
      </w:r>
      <w:r w:rsidRPr="00540B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02FB0FBF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w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ee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>ass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re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z w:val="22"/>
          <w:szCs w:val="22"/>
        </w:rPr>
        <w:t>en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40B71">
        <w:rPr>
          <w:rFonts w:asciiTheme="minorHAnsi" w:hAnsiTheme="minorHAnsi" w:cstheme="minorHAnsi"/>
          <w:sz w:val="22"/>
          <w:szCs w:val="22"/>
        </w:rPr>
        <w:t>e Scho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ne                                           </w:t>
      </w:r>
      <w:r w:rsidRPr="00540B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06</w:t>
      </w:r>
    </w:p>
    <w:p w14:paraId="7497B573" w14:textId="77777777" w:rsidR="00C17C84" w:rsidRPr="00540B71" w:rsidRDefault="00D20868">
      <w:pPr>
        <w:spacing w:line="240" w:lineRule="exact"/>
        <w:ind w:left="104" w:right="183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Me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an Co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 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Ph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ns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7B18FD47" w14:textId="77777777" w:rsidR="00C17C84" w:rsidRPr="00540B71" w:rsidRDefault="00D20868">
      <w:pPr>
        <w:spacing w:before="1"/>
        <w:ind w:left="104" w:right="181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Me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 xml:space="preserve">an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oc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ent </w:t>
      </w:r>
      <w:r w:rsidRPr="00540B71">
        <w:rPr>
          <w:rFonts w:asciiTheme="minorHAnsi" w:hAnsiTheme="minorHAnsi" w:cstheme="minorHAnsi"/>
          <w:b/>
          <w:sz w:val="22"/>
          <w:szCs w:val="22"/>
        </w:rPr>
        <w:t>Me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an Aca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cs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ent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40B71">
        <w:rPr>
          <w:rFonts w:asciiTheme="minorHAnsi" w:hAnsiTheme="minorHAnsi" w:cstheme="minorHAnsi"/>
          <w:b/>
          <w:sz w:val="22"/>
          <w:szCs w:val="22"/>
        </w:rPr>
        <w:t>Fo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su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Edu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 and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un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 xml:space="preserve">y    </w:t>
      </w:r>
      <w:r w:rsidRPr="00540B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00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01</w:t>
      </w:r>
    </w:p>
    <w:p w14:paraId="08B99158" w14:textId="77777777" w:rsidR="00C17C84" w:rsidRPr="00540B71" w:rsidRDefault="00C17C8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2099CE2" w14:textId="77777777" w:rsidR="00C17C84" w:rsidRPr="00540B71" w:rsidRDefault="00D20868">
      <w:pPr>
        <w:tabs>
          <w:tab w:val="left" w:pos="10600"/>
        </w:tabs>
        <w:ind w:left="104" w:right="184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Volunte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r 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ri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55D4619E" w14:textId="77777777" w:rsidR="00C17C84" w:rsidRPr="00540B71" w:rsidRDefault="00C17C84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FB1CA3B" w14:textId="77777777" w:rsidR="00C17C84" w:rsidRPr="00540B71" w:rsidRDefault="00D20868">
      <w:pPr>
        <w:ind w:left="104" w:right="180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>on 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z w:val="22"/>
          <w:szCs w:val="22"/>
        </w:rPr>
        <w:t>e 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Si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on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ey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y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onsu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an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 xml:space="preserve">, Los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os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 xml:space="preserve">A                              </w:t>
      </w:r>
      <w:r w:rsidRPr="00540B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 xml:space="preserve">–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ent</w:t>
      </w:r>
    </w:p>
    <w:p w14:paraId="72A81F7C" w14:textId="77777777" w:rsidR="00C17C84" w:rsidRPr="00540B71" w:rsidRDefault="00540B71">
      <w:pPr>
        <w:spacing w:before="18" w:line="240" w:lineRule="exact"/>
        <w:ind w:left="464" w:right="825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17966A12">
          <v:shape id="_x0000_i1035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z w:val="22"/>
          <w:szCs w:val="22"/>
        </w:rPr>
        <w:t>ee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co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 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ache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’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ne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b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 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="00D20868" w:rsidRPr="00540B71">
        <w:rPr>
          <w:rFonts w:asciiTheme="minorHAnsi" w:hAnsiTheme="minorHAnsi" w:cstheme="minorHAnsi"/>
          <w:sz w:val="22"/>
          <w:szCs w:val="22"/>
        </w:rPr>
        <w:t>00 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ach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on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h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5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re</w:t>
      </w:r>
      <w:r w:rsidR="00D20868" w:rsidRPr="00540B71">
        <w:rPr>
          <w:rFonts w:asciiTheme="minorHAnsi" w:hAnsiTheme="minorHAnsi" w:cstheme="minorHAnsi"/>
          <w:sz w:val="22"/>
          <w:szCs w:val="22"/>
        </w:rPr>
        <w:t>- ado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s,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ex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="00D20868" w:rsidRPr="00540B71">
        <w:rPr>
          <w:rFonts w:asciiTheme="minorHAnsi" w:hAnsiTheme="minorHAnsi" w:cstheme="minorHAnsi"/>
          <w:sz w:val="22"/>
          <w:szCs w:val="22"/>
        </w:rPr>
        <w:t>nd obe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</w:p>
    <w:p w14:paraId="36CCC106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815C916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e 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nic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hai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40B71">
        <w:rPr>
          <w:rFonts w:asciiTheme="minorHAnsi" w:hAnsiTheme="minorHAnsi" w:cstheme="minorHAnsi"/>
          <w:sz w:val="22"/>
          <w:szCs w:val="22"/>
        </w:rPr>
        <w:t>s C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osp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, Long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0B71">
        <w:rPr>
          <w:rFonts w:asciiTheme="minorHAnsi" w:hAnsiTheme="minorHAnsi" w:cstheme="minorHAnsi"/>
          <w:sz w:val="22"/>
          <w:szCs w:val="22"/>
        </w:rPr>
        <w:t xml:space="preserve">each, CA                                        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 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06</w:t>
      </w:r>
    </w:p>
    <w:p w14:paraId="26D03CE4" w14:textId="77777777" w:rsidR="00C17C84" w:rsidRPr="00540B71" w:rsidRDefault="00540B71">
      <w:pPr>
        <w:spacing w:before="17" w:line="240" w:lineRule="exact"/>
        <w:ind w:left="464" w:right="638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006FED44">
          <v:shape id="_x0000_i1036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nco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un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nd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au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ht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st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cal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z w:val="22"/>
          <w:szCs w:val="22"/>
        </w:rPr>
        <w:t>en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5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cu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al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 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l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pop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uded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nd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s,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nd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ba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="00D20868" w:rsidRPr="00540B71">
        <w:rPr>
          <w:rFonts w:asciiTheme="minorHAnsi" w:hAnsiTheme="minorHAnsi" w:cstheme="minorHAnsi"/>
          <w:sz w:val="22"/>
          <w:szCs w:val="22"/>
        </w:rPr>
        <w:t>du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es</w:t>
      </w:r>
    </w:p>
    <w:p w14:paraId="1DBCBFE3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D1A1EC2" w14:textId="77777777" w:rsidR="00C17C84" w:rsidRPr="00540B71" w:rsidRDefault="00D20868">
      <w:pPr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AL</w:t>
      </w:r>
      <w:r w:rsidRPr="00540B71">
        <w:rPr>
          <w:rFonts w:asciiTheme="minorHAnsi" w:hAnsiTheme="minorHAnsi" w:cstheme="minorHAnsi"/>
          <w:b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ro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z w:val="22"/>
          <w:szCs w:val="22"/>
        </w:rPr>
        <w:t>ram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 Sch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ol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ne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540B7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06</w:t>
      </w:r>
    </w:p>
    <w:p w14:paraId="1E1AFAA1" w14:textId="77777777" w:rsidR="00C17C84" w:rsidRPr="00540B71" w:rsidRDefault="00540B71">
      <w:pPr>
        <w:ind w:left="104" w:right="241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60EDEA12">
          <v:shape id="_x0000_i1037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Lea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ed ab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ut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ch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ss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="00D20868" w:rsidRPr="00540B71">
        <w:rPr>
          <w:rFonts w:asciiTheme="minorHAnsi" w:hAnsiTheme="minorHAnsi" w:cstheme="minorHAnsi"/>
          <w:sz w:val="22"/>
          <w:szCs w:val="22"/>
        </w:rPr>
        <w:t>om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L, a f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ear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od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gk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ph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="00D20868" w:rsidRPr="00540B71">
        <w:rPr>
          <w:rFonts w:asciiTheme="minorHAnsi" w:hAnsiTheme="minorHAnsi" w:cstheme="minorHAnsi"/>
          <w:sz w:val="22"/>
          <w:szCs w:val="22"/>
        </w:rPr>
        <w:t>ook</w:t>
      </w:r>
    </w:p>
    <w:p w14:paraId="0C0DB999" w14:textId="77777777" w:rsidR="00C17C84" w:rsidRPr="00540B71" w:rsidRDefault="00D20868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L on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ou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;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nded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</w:p>
    <w:p w14:paraId="0595E486" w14:textId="77777777" w:rsidR="00C17C84" w:rsidRPr="00540B71" w:rsidRDefault="00C17C8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26C9629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ee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b/>
          <w:sz w:val="22"/>
          <w:szCs w:val="22"/>
        </w:rPr>
        <w:t>on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San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 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a, CA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06</w:t>
      </w:r>
    </w:p>
    <w:p w14:paraId="7AC9868C" w14:textId="77777777" w:rsidR="00C17C84" w:rsidRPr="00540B71" w:rsidRDefault="00540B71">
      <w:pPr>
        <w:spacing w:line="260" w:lineRule="exact"/>
        <w:ind w:left="104" w:right="4023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2239A05D">
          <v:shape id="_x0000_i1038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ts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ad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ac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ns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ent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on</w:t>
      </w:r>
    </w:p>
    <w:p w14:paraId="203B9908" w14:textId="77777777" w:rsidR="00C17C84" w:rsidRPr="00540B71" w:rsidRDefault="00C17C8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96A783D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b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ca Ca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na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40B71">
        <w:rPr>
          <w:rFonts w:asciiTheme="minorHAnsi" w:hAnsiTheme="minorHAnsi" w:cstheme="minorHAnsi"/>
          <w:sz w:val="22"/>
          <w:szCs w:val="22"/>
        </w:rPr>
        <w:t>Fr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e 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>, Sa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 A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a, CA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05</w:t>
      </w:r>
    </w:p>
    <w:p w14:paraId="749375B4" w14:textId="77777777" w:rsidR="00C17C84" w:rsidRPr="00540B71" w:rsidRDefault="00540B71">
      <w:pPr>
        <w:spacing w:before="16" w:line="240" w:lineRule="exact"/>
        <w:ind w:left="464" w:right="1298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17C9DD57">
          <v:shape id="_x0000_i1039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cu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 an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ent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pu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uded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and ph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cal exa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ons</w:t>
      </w:r>
    </w:p>
    <w:p w14:paraId="58176769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E70C13" w14:textId="77777777" w:rsidR="00C17C84" w:rsidRPr="00540B71" w:rsidRDefault="00D20868">
      <w:pPr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rbor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e 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ni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k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540B71">
        <w:rPr>
          <w:rFonts w:asciiTheme="minorHAnsi" w:hAnsiTheme="minorHAnsi" w:cstheme="minorHAnsi"/>
          <w:sz w:val="22"/>
          <w:szCs w:val="22"/>
        </w:rPr>
        <w:t>os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  </w:t>
      </w:r>
      <w:r w:rsidRPr="00540B7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03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04</w:t>
      </w:r>
    </w:p>
    <w:p w14:paraId="7EC70213" w14:textId="77777777" w:rsidR="00C17C84" w:rsidRPr="00540B71" w:rsidRDefault="00540B71">
      <w:pPr>
        <w:spacing w:before="1"/>
        <w:ind w:left="104" w:right="2682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363D0602">
          <v:shape id="_x0000_i1040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ped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an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="00D20868" w:rsidRPr="00540B71">
        <w:rPr>
          <w:rFonts w:asciiTheme="minorHAnsi" w:hAnsiTheme="minorHAnsi" w:cstheme="minorHAnsi"/>
          <w:sz w:val="22"/>
          <w:szCs w:val="22"/>
        </w:rPr>
        <w:t>e and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c,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 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D20868" w:rsidRPr="00540B71">
        <w:rPr>
          <w:rFonts w:asciiTheme="minorHAnsi" w:hAnsiTheme="minorHAnsi" w:cstheme="minorHAnsi"/>
          <w:sz w:val="22"/>
          <w:szCs w:val="22"/>
        </w:rPr>
        <w:t>e 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d 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es</w:t>
      </w:r>
    </w:p>
    <w:p w14:paraId="33A7968D" w14:textId="77777777" w:rsidR="00C17C84" w:rsidRPr="00540B71" w:rsidRDefault="00C17C8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F477E9B" w14:textId="77777777" w:rsidR="00C17C84" w:rsidRPr="00540B71" w:rsidRDefault="00D20868">
      <w:pPr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he Sm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540B71">
        <w:rPr>
          <w:rFonts w:asciiTheme="minorHAnsi" w:hAnsiTheme="minorHAnsi" w:cstheme="minorHAnsi"/>
          <w:sz w:val="22"/>
          <w:szCs w:val="22"/>
        </w:rPr>
        <w:t>osp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>de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abad,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                </w:t>
      </w:r>
      <w:r w:rsidRPr="00540B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03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03</w:t>
      </w:r>
    </w:p>
    <w:p w14:paraId="34D0E2EA" w14:textId="77777777" w:rsidR="00C17C84" w:rsidRPr="00540B71" w:rsidRDefault="00540B71">
      <w:pPr>
        <w:ind w:left="104" w:right="1891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5E1C456E">
          <v:shape id="_x0000_i1041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e 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an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y 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bs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of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</w:p>
    <w:p w14:paraId="4C9E0658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56647EA" w14:textId="77777777" w:rsidR="00C17C84" w:rsidRPr="00540B71" w:rsidRDefault="00D20868">
      <w:pPr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z w:val="22"/>
          <w:szCs w:val="22"/>
        </w:rPr>
        <w:t>ôp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Jean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rd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, 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s,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02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12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2</w:t>
      </w:r>
    </w:p>
    <w:p w14:paraId="1FE1D611" w14:textId="77777777" w:rsidR="00C17C84" w:rsidRPr="00540B71" w:rsidRDefault="00540B71">
      <w:pPr>
        <w:spacing w:before="18" w:line="240" w:lineRule="exact"/>
        <w:ind w:left="464" w:right="1053" w:hanging="360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7DA06A78">
          <v:shape id="_x0000_i1042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Wo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e pu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c 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hos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ab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d 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ob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ed 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s, Ca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an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ons,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s, 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al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enc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es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ea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ed, 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easu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d and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newb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ns</w:t>
      </w:r>
    </w:p>
    <w:p w14:paraId="35DE1FE5" w14:textId="77777777" w:rsidR="00C17C84" w:rsidRPr="00540B71" w:rsidRDefault="00C17C8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57A663D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z w:val="22"/>
          <w:szCs w:val="22"/>
        </w:rPr>
        <w:t>Studen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ern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b/>
          <w:sz w:val="22"/>
          <w:szCs w:val="22"/>
        </w:rPr>
        <w:t>na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 xml:space="preserve">can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3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02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02</w:t>
      </w:r>
    </w:p>
    <w:p w14:paraId="63B10807" w14:textId="77777777" w:rsidR="00C17C84" w:rsidRPr="00540B71" w:rsidRDefault="00540B71">
      <w:pPr>
        <w:spacing w:line="260" w:lineRule="exact"/>
        <w:ind w:left="104" w:right="528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0E2171D0">
          <v:shape id="_x0000_i1043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au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ht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he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o 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D20868" w:rsidRPr="00540B71">
        <w:rPr>
          <w:rFonts w:asciiTheme="minorHAnsi" w:hAnsiTheme="minorHAnsi" w:cstheme="minorHAnsi"/>
          <w:sz w:val="22"/>
          <w:szCs w:val="22"/>
        </w:rPr>
        <w:t>us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ena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ous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co</w:t>
      </w:r>
      <w:r w:rsidR="00D20868"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un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D20868" w:rsidRPr="00540B71">
        <w:rPr>
          <w:rFonts w:asciiTheme="minorHAnsi" w:hAnsiTheme="minorHAnsi" w:cstheme="minorHAnsi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de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z w:val="22"/>
          <w:szCs w:val="22"/>
        </w:rPr>
        <w:t>op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ent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j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</w:p>
    <w:p w14:paraId="198DD487" w14:textId="77777777" w:rsidR="00C17C84" w:rsidRPr="00540B71" w:rsidRDefault="00C17C8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11F0CAA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z w:val="22"/>
          <w:szCs w:val="22"/>
        </w:rPr>
        <w:t>ca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 A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an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                             </w:t>
      </w:r>
      <w:r w:rsidRPr="00540B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01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02</w:t>
      </w:r>
    </w:p>
    <w:p w14:paraId="4F35DCDA" w14:textId="77777777" w:rsidR="00C17C84" w:rsidRPr="00540B71" w:rsidRDefault="00540B71">
      <w:pPr>
        <w:spacing w:line="260" w:lineRule="exact"/>
        <w:ind w:left="104" w:right="4568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3417E18D">
          <v:shape id="_x0000_i1044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en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g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acade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c,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and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onal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z w:val="22"/>
          <w:szCs w:val="22"/>
        </w:rPr>
        <w:t>ues</w:t>
      </w:r>
    </w:p>
    <w:p w14:paraId="60668437" w14:textId="77777777" w:rsidR="00C17C84" w:rsidRPr="00540B71" w:rsidRDefault="00C17C84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7EB16D5" w14:textId="77777777" w:rsidR="00C17C84" w:rsidRPr="00540B71" w:rsidRDefault="00D20868">
      <w:pPr>
        <w:spacing w:line="240" w:lineRule="exact"/>
        <w:ind w:left="104" w:right="186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ping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z w:val="22"/>
          <w:szCs w:val="22"/>
        </w:rPr>
        <w:t>r Neon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al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ea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h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HAND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0B71">
        <w:rPr>
          <w:rFonts w:asciiTheme="minorHAnsi" w:hAnsiTheme="minorHAnsi" w:cstheme="minorHAnsi"/>
          <w:sz w:val="22"/>
          <w:szCs w:val="22"/>
        </w:rPr>
        <w:t xml:space="preserve">ood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540B7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4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01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–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9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01</w:t>
      </w:r>
    </w:p>
    <w:p w14:paraId="70D7D5F3" w14:textId="77777777" w:rsidR="00C17C84" w:rsidRPr="00540B71" w:rsidRDefault="00540B71">
      <w:pPr>
        <w:spacing w:line="260" w:lineRule="exact"/>
        <w:ind w:left="104" w:right="584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13349F6A">
          <v:shape id="_x0000_i1045" type="#_x0000_t75" style="width:10.3pt;height:13.1pt">
            <v:imagedata r:id="rId7" o:title=""/>
          </v:shape>
        </w:pic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   </w:t>
      </w:r>
      <w:r w:rsidR="00D20868" w:rsidRPr="00540B71">
        <w:rPr>
          <w:rFonts w:asciiTheme="minorHAnsi" w:hAnsiTheme="minorHAnsi" w:cstheme="minorHAnsi"/>
          <w:sz w:val="22"/>
          <w:szCs w:val="22"/>
        </w:rPr>
        <w:t>W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e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ews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er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fr</w:t>
      </w:r>
      <w:r w:rsidR="00D20868" w:rsidRPr="00540B71">
        <w:rPr>
          <w:rFonts w:asciiTheme="minorHAnsi" w:hAnsiTheme="minorHAnsi" w:cstheme="minorHAnsi"/>
          <w:sz w:val="22"/>
          <w:szCs w:val="22"/>
        </w:rPr>
        <w:t>om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he ph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z w:val="22"/>
          <w:szCs w:val="22"/>
        </w:rPr>
        <w:t>an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D20868" w:rsidRPr="00540B71">
        <w:rPr>
          <w:rFonts w:asciiTheme="minorHAnsi" w:hAnsiTheme="minorHAnsi" w:cstheme="minorHAnsi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>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sp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 on neo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D20868" w:rsidRPr="00540B71">
        <w:rPr>
          <w:rFonts w:asciiTheme="minorHAnsi" w:hAnsiTheme="minorHAnsi" w:cstheme="minorHAnsi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D20868" w:rsidRPr="00540B71">
        <w:rPr>
          <w:rFonts w:asciiTheme="minorHAnsi" w:hAnsiTheme="minorHAnsi" w:cstheme="minorHAnsi"/>
          <w:sz w:val="22"/>
          <w:szCs w:val="22"/>
        </w:rPr>
        <w:t>l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z w:val="22"/>
          <w:szCs w:val="22"/>
        </w:rPr>
        <w:t>ea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pacing w:val="2"/>
          <w:sz w:val="22"/>
          <w:szCs w:val="22"/>
        </w:rPr>
        <w:t>h</w:t>
      </w:r>
      <w:r w:rsidR="00D20868" w:rsidRPr="00540B71">
        <w:rPr>
          <w:rFonts w:asciiTheme="minorHAnsi" w:hAnsiTheme="minorHAnsi" w:cstheme="minorHAnsi"/>
          <w:sz w:val="22"/>
          <w:szCs w:val="22"/>
        </w:rPr>
        <w:t>;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D20868" w:rsidRPr="00540B71">
        <w:rPr>
          <w:rFonts w:asciiTheme="minorHAnsi" w:hAnsiTheme="minorHAnsi" w:cstheme="minorHAnsi"/>
          <w:sz w:val="22"/>
          <w:szCs w:val="22"/>
        </w:rPr>
        <w:t>on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D20868" w:rsidRPr="00540B71">
        <w:rPr>
          <w:rFonts w:asciiTheme="minorHAnsi" w:hAnsiTheme="minorHAnsi" w:cstheme="minorHAnsi"/>
          <w:sz w:val="22"/>
          <w:szCs w:val="22"/>
        </w:rPr>
        <w:t>uc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D20868" w:rsidRPr="00540B71">
        <w:rPr>
          <w:rFonts w:asciiTheme="minorHAnsi" w:hAnsiTheme="minorHAnsi" w:cstheme="minorHAnsi"/>
          <w:sz w:val="22"/>
          <w:szCs w:val="22"/>
        </w:rPr>
        <w:t>ed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D20868" w:rsidRPr="00540B71">
        <w:rPr>
          <w:rFonts w:asciiTheme="minorHAnsi" w:hAnsiTheme="minorHAnsi" w:cstheme="minorHAnsi"/>
          <w:sz w:val="22"/>
          <w:szCs w:val="22"/>
        </w:rPr>
        <w:t>ey</w:t>
      </w:r>
      <w:r w:rsidR="00D20868"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20868" w:rsidRPr="00540B71">
        <w:rPr>
          <w:rFonts w:asciiTheme="minorHAnsi" w:hAnsiTheme="minorHAnsi" w:cstheme="minorHAnsi"/>
          <w:sz w:val="22"/>
          <w:szCs w:val="22"/>
        </w:rPr>
        <w:t xml:space="preserve">on 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="00D20868"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D20868" w:rsidRPr="00540B71">
        <w:rPr>
          <w:rFonts w:asciiTheme="minorHAnsi" w:hAnsiTheme="minorHAnsi" w:cstheme="minorHAnsi"/>
          <w:sz w:val="22"/>
          <w:szCs w:val="22"/>
        </w:rPr>
        <w:t>be</w:t>
      </w:r>
      <w:r w:rsidR="00D20868"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D20868" w:rsidRPr="00540B71">
        <w:rPr>
          <w:rFonts w:asciiTheme="minorHAnsi" w:hAnsiTheme="minorHAnsi" w:cstheme="minorHAnsi"/>
          <w:sz w:val="22"/>
          <w:szCs w:val="22"/>
        </w:rPr>
        <w:t>s’</w:t>
      </w:r>
    </w:p>
    <w:p w14:paraId="2337ACB0" w14:textId="77777777" w:rsidR="00C17C84" w:rsidRPr="00540B71" w:rsidRDefault="00D20868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  <w:sectPr w:rsidR="00C17C84" w:rsidRPr="00540B71">
          <w:headerReference w:type="default" r:id="rId12"/>
          <w:pgSz w:w="12240" w:h="15840"/>
          <w:pgMar w:top="1260" w:right="640" w:bottom="280" w:left="760" w:header="1031" w:footer="527" w:gutter="0"/>
          <w:cols w:space="720"/>
        </w:sectPr>
      </w:pPr>
      <w:r w:rsidRPr="00540B71">
        <w:rPr>
          <w:rFonts w:asciiTheme="minorHAnsi" w:hAnsiTheme="minorHAnsi" w:cstheme="minorHAnsi"/>
          <w:sz w:val="22"/>
          <w:szCs w:val="22"/>
        </w:rPr>
        <w:t>expe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ces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neo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ea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</w:p>
    <w:p w14:paraId="29E89483" w14:textId="77777777" w:rsidR="00C17C84" w:rsidRPr="00540B71" w:rsidRDefault="00C17C8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A961E62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z w:val="22"/>
          <w:szCs w:val="22"/>
        </w:rPr>
        <w:t>or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al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ce</w:t>
      </w:r>
      <w:r w:rsidRPr="00540B7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: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108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40B71">
        <w:rPr>
          <w:rFonts w:asciiTheme="minorHAnsi" w:hAnsiTheme="minorHAnsi" w:cstheme="minorHAnsi"/>
          <w:sz w:val="22"/>
          <w:szCs w:val="22"/>
        </w:rPr>
        <w:t xml:space="preserve">82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 3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11)</w:t>
      </w:r>
    </w:p>
    <w:p w14:paraId="4C1889AA" w14:textId="77777777" w:rsidR="00C17C84" w:rsidRPr="00540B71" w:rsidRDefault="00C17C84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4662675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pict w14:anchorId="64D45A08">
          <v:shape id="_x0000_s1026" type="#_x0000_t75" style="position:absolute;left:0;text-align:left;margin-left:43.2pt;margin-top:12.3pt;width:10.1pt;height:40.45pt;z-index:-251655680;mso-position-horizontal-relative:page">
            <v:imagedata r:id="rId11" o:title=""/>
            <w10:wrap anchorx="page"/>
          </v:shape>
        </w:pic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z w:val="22"/>
          <w:szCs w:val="22"/>
        </w:rPr>
        <w:t>er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ca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ons</w:t>
      </w:r>
    </w:p>
    <w:p w14:paraId="3DDE3F54" w14:textId="77777777" w:rsidR="00C17C84" w:rsidRPr="00540B71" w:rsidRDefault="00D20868">
      <w:pPr>
        <w:spacing w:before="8" w:line="255" w:lineRule="auto"/>
        <w:ind w:left="464" w:right="8443"/>
        <w:jc w:val="both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0B71">
        <w:rPr>
          <w:rFonts w:asciiTheme="minorHAnsi" w:hAnsiTheme="minorHAnsi" w:cstheme="minorHAnsi"/>
          <w:sz w:val="22"/>
          <w:szCs w:val="22"/>
        </w:rPr>
        <w:t>LS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 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) P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 1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0B71">
        <w:rPr>
          <w:rFonts w:asciiTheme="minorHAnsi" w:hAnsiTheme="minorHAnsi" w:cstheme="minorHAnsi"/>
          <w:sz w:val="22"/>
          <w:szCs w:val="22"/>
        </w:rPr>
        <w:t xml:space="preserve">)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NR</w:t>
      </w:r>
      <w:r w:rsidRPr="00540B71">
        <w:rPr>
          <w:rFonts w:asciiTheme="minorHAnsi" w:hAnsiTheme="minorHAnsi" w:cstheme="minorHAnsi"/>
          <w:sz w:val="22"/>
          <w:szCs w:val="22"/>
        </w:rPr>
        <w:t>P (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 6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)</w:t>
      </w:r>
    </w:p>
    <w:p w14:paraId="123057C7" w14:textId="77777777" w:rsidR="00C17C84" w:rsidRPr="00540B71" w:rsidRDefault="00C17C8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3A43419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can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c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z w:val="22"/>
          <w:szCs w:val="22"/>
        </w:rPr>
        <w:t>oa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b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40B71">
        <w:rPr>
          <w:rFonts w:asciiTheme="minorHAnsi" w:hAnsiTheme="minorHAnsi" w:cstheme="minorHAnsi"/>
          <w:b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0B71">
        <w:rPr>
          <w:rFonts w:asciiTheme="minorHAnsi" w:hAnsiTheme="minorHAnsi" w:cstheme="minorHAnsi"/>
          <w:sz w:val="22"/>
          <w:szCs w:val="22"/>
        </w:rPr>
        <w:t>1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40B71">
        <w:rPr>
          <w:rFonts w:asciiTheme="minorHAnsi" w:hAnsiTheme="minorHAnsi" w:cstheme="minorHAnsi"/>
          <w:sz w:val="22"/>
          <w:szCs w:val="22"/>
        </w:rPr>
        <w:t>)</w:t>
      </w:r>
    </w:p>
    <w:p w14:paraId="2D6F95E0" w14:textId="77777777" w:rsidR="00C17C84" w:rsidRPr="00540B71" w:rsidRDefault="00C17C8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CD57058" w14:textId="77777777" w:rsidR="00C17C84" w:rsidRPr="00540B71" w:rsidRDefault="00D20868">
      <w:pPr>
        <w:tabs>
          <w:tab w:val="left" w:pos="106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>Oth</w:t>
      </w:r>
      <w:r w:rsidRPr="00540B7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 xml:space="preserve">r </w:t>
      </w:r>
      <w:r w:rsidRPr="00540B71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13439BC4" w14:textId="77777777" w:rsidR="00C17C84" w:rsidRPr="00540B71" w:rsidRDefault="00C17C84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3BB5FBC" w14:textId="77777777" w:rsidR="00C17C84" w:rsidRPr="00540B71" w:rsidRDefault="00D20868">
      <w:pPr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b/>
          <w:sz w:val="22"/>
          <w:szCs w:val="22"/>
        </w:rPr>
        <w:t>u</w:t>
      </w: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b/>
          <w:sz w:val="22"/>
          <w:szCs w:val="22"/>
        </w:rPr>
        <w:t>ning Even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 xml:space="preserve">:   </w:t>
      </w:r>
      <w:r w:rsidRPr="00540B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SF ha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z w:val="22"/>
          <w:szCs w:val="22"/>
        </w:rPr>
        <w:t>2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08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hon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0B71">
        <w:rPr>
          <w:rFonts w:asciiTheme="minorHAnsi" w:hAnsiTheme="minorHAnsi" w:cstheme="minorHAnsi"/>
          <w:sz w:val="22"/>
          <w:szCs w:val="22"/>
        </w:rPr>
        <w:t>007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>,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ha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z w:val="22"/>
          <w:szCs w:val="22"/>
        </w:rPr>
        <w:t>20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0B71">
        <w:rPr>
          <w:rFonts w:asciiTheme="minorHAnsi" w:hAnsiTheme="minorHAnsi" w:cstheme="minorHAnsi"/>
          <w:sz w:val="22"/>
          <w:szCs w:val="22"/>
        </w:rPr>
        <w:t>7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a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Tur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0B71">
        <w:rPr>
          <w:rFonts w:asciiTheme="minorHAnsi" w:hAnsiTheme="minorHAnsi" w:cstheme="minorHAnsi"/>
          <w:sz w:val="22"/>
          <w:szCs w:val="22"/>
        </w:rPr>
        <w:t>ey</w:t>
      </w:r>
    </w:p>
    <w:p w14:paraId="6654653E" w14:textId="77777777" w:rsidR="00C17C84" w:rsidRPr="00540B71" w:rsidRDefault="00D20868">
      <w:pPr>
        <w:spacing w:before="1"/>
        <w:ind w:left="19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s, Su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540B71">
        <w:rPr>
          <w:rFonts w:asciiTheme="minorHAnsi" w:hAnsiTheme="minorHAnsi" w:cstheme="minorHAnsi"/>
          <w:sz w:val="22"/>
          <w:szCs w:val="22"/>
        </w:rPr>
        <w:t xml:space="preserve">n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 xml:space="preserve">.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en Race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or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</w:p>
    <w:p w14:paraId="4EBCF355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0B71">
        <w:rPr>
          <w:rFonts w:asciiTheme="minorHAnsi" w:hAnsiTheme="minorHAnsi" w:cstheme="minorHAnsi"/>
          <w:b/>
          <w:sz w:val="22"/>
          <w:szCs w:val="22"/>
        </w:rPr>
        <w:t>anse Etud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b/>
          <w:sz w:val="22"/>
          <w:szCs w:val="22"/>
        </w:rPr>
        <w:t xml:space="preserve">:       </w:t>
      </w:r>
      <w:r w:rsidRPr="00540B7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Mo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ed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î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, Fr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nce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o 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d a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h h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>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and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et ac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de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</w:p>
    <w:p w14:paraId="41CFEEBA" w14:textId="77777777" w:rsidR="00C17C84" w:rsidRPr="00540B71" w:rsidRDefault="00D20868">
      <w:pPr>
        <w:spacing w:before="2"/>
        <w:ind w:left="19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0B71">
        <w:rPr>
          <w:rFonts w:asciiTheme="minorHAnsi" w:hAnsiTheme="minorHAnsi" w:cstheme="minorHAnsi"/>
          <w:sz w:val="22"/>
          <w:szCs w:val="22"/>
        </w:rPr>
        <w:t>199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540B71">
        <w:rPr>
          <w:rFonts w:asciiTheme="minorHAnsi" w:hAnsiTheme="minorHAnsi" w:cstheme="minorHAnsi"/>
          <w:sz w:val="22"/>
          <w:szCs w:val="22"/>
        </w:rPr>
        <w:t>)</w:t>
      </w:r>
    </w:p>
    <w:p w14:paraId="61063028" w14:textId="77777777" w:rsidR="00C17C84" w:rsidRPr="00540B71" w:rsidRDefault="00D20868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540B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 xml:space="preserve">:                    </w:t>
      </w:r>
      <w:r w:rsidRPr="00540B7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 xml:space="preserve">ed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San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Fr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0B71">
        <w:rPr>
          <w:rFonts w:asciiTheme="minorHAnsi" w:hAnsiTheme="minorHAnsi" w:cstheme="minorHAnsi"/>
          <w:sz w:val="22"/>
          <w:szCs w:val="22"/>
        </w:rPr>
        <w:t xml:space="preserve">o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et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, 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z w:val="22"/>
          <w:szCs w:val="22"/>
        </w:rPr>
        <w:t xml:space="preserve">can </w:t>
      </w:r>
      <w:r w:rsidRPr="00540B7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540B71">
        <w:rPr>
          <w:rFonts w:asciiTheme="minorHAnsi" w:hAnsiTheme="minorHAnsi" w:cstheme="minorHAnsi"/>
          <w:sz w:val="22"/>
          <w:szCs w:val="22"/>
        </w:rPr>
        <w:t>et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er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nd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her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0B71">
        <w:rPr>
          <w:rFonts w:asciiTheme="minorHAnsi" w:hAnsiTheme="minorHAnsi" w:cstheme="minorHAnsi"/>
          <w:sz w:val="22"/>
          <w:szCs w:val="22"/>
        </w:rPr>
        <w:t>oo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 xml:space="preserve">s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0B71">
        <w:rPr>
          <w:rFonts w:asciiTheme="minorHAnsi" w:hAnsiTheme="minorHAnsi" w:cstheme="minorHAnsi"/>
          <w:sz w:val="22"/>
          <w:szCs w:val="22"/>
        </w:rPr>
        <w:t>ce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540B71">
        <w:rPr>
          <w:rFonts w:asciiTheme="minorHAnsi" w:hAnsiTheme="minorHAnsi" w:cstheme="minorHAnsi"/>
          <w:sz w:val="22"/>
          <w:szCs w:val="22"/>
        </w:rPr>
        <w:t>;</w:t>
      </w:r>
    </w:p>
    <w:p w14:paraId="45725F86" w14:textId="77777777" w:rsidR="00C17C84" w:rsidRPr="00540B71" w:rsidRDefault="00D20868">
      <w:pPr>
        <w:spacing w:before="5" w:line="240" w:lineRule="exact"/>
        <w:ind w:left="1904" w:right="558"/>
        <w:rPr>
          <w:rFonts w:asciiTheme="minorHAnsi" w:hAnsiTheme="minorHAnsi" w:cstheme="minorHAnsi"/>
          <w:sz w:val="22"/>
          <w:szCs w:val="22"/>
        </w:rPr>
      </w:pPr>
      <w:r w:rsidRPr="00540B71">
        <w:rPr>
          <w:rFonts w:asciiTheme="minorHAnsi" w:hAnsiTheme="minorHAnsi" w:cstheme="minorHAnsi"/>
          <w:sz w:val="22"/>
          <w:szCs w:val="22"/>
        </w:rPr>
        <w:t>danced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na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y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540B71">
        <w:rPr>
          <w:rFonts w:asciiTheme="minorHAnsi" w:hAnsiTheme="minorHAnsi" w:cstheme="minorHAnsi"/>
          <w:sz w:val="22"/>
          <w:szCs w:val="22"/>
        </w:rPr>
        <w:t>e and 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ng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unde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ad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;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au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z w:val="22"/>
          <w:szCs w:val="22"/>
        </w:rPr>
        <w:t>ht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 xml:space="preserve">oup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z w:val="22"/>
          <w:szCs w:val="22"/>
        </w:rPr>
        <w:t xml:space="preserve">nd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ba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t c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at</w:t>
      </w:r>
      <w:r w:rsidRPr="00540B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0B71">
        <w:rPr>
          <w:rFonts w:asciiTheme="minorHAnsi" w:hAnsiTheme="minorHAnsi" w:cstheme="minorHAnsi"/>
          <w:sz w:val="22"/>
          <w:szCs w:val="22"/>
        </w:rPr>
        <w:t>p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0B71">
        <w:rPr>
          <w:rFonts w:asciiTheme="minorHAnsi" w:hAnsiTheme="minorHAnsi" w:cstheme="minorHAnsi"/>
          <w:sz w:val="22"/>
          <w:szCs w:val="22"/>
        </w:rPr>
        <w:t>e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0B71">
        <w:rPr>
          <w:rFonts w:asciiTheme="minorHAnsi" w:hAnsiTheme="minorHAnsi" w:cstheme="minorHAnsi"/>
          <w:sz w:val="22"/>
          <w:szCs w:val="22"/>
        </w:rPr>
        <w:t>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z w:val="22"/>
          <w:szCs w:val="22"/>
        </w:rPr>
        <w:t>b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0B71">
        <w:rPr>
          <w:rFonts w:asciiTheme="minorHAnsi" w:hAnsiTheme="minorHAnsi" w:cstheme="minorHAnsi"/>
          <w:sz w:val="22"/>
          <w:szCs w:val="22"/>
        </w:rPr>
        <w:t>t</w:t>
      </w:r>
      <w:r w:rsidRPr="00540B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0B71">
        <w:rPr>
          <w:rFonts w:asciiTheme="minorHAnsi" w:hAnsiTheme="minorHAnsi" w:cstheme="minorHAnsi"/>
          <w:sz w:val="22"/>
          <w:szCs w:val="22"/>
        </w:rPr>
        <w:t>cho</w:t>
      </w:r>
      <w:r w:rsidRPr="00540B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0B71">
        <w:rPr>
          <w:rFonts w:asciiTheme="minorHAnsi" w:hAnsiTheme="minorHAnsi" w:cstheme="minorHAnsi"/>
          <w:sz w:val="22"/>
          <w:szCs w:val="22"/>
        </w:rPr>
        <w:t>l</w:t>
      </w:r>
    </w:p>
    <w:sectPr w:rsidR="00C17C84" w:rsidRPr="00540B71">
      <w:headerReference w:type="default" r:id="rId13"/>
      <w:pgSz w:w="12240" w:h="15840"/>
      <w:pgMar w:top="1260" w:right="640" w:bottom="280" w:left="760" w:header="1031" w:footer="5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8EA6" w14:textId="77777777" w:rsidR="00D20868" w:rsidRDefault="00D20868">
      <w:r>
        <w:separator/>
      </w:r>
    </w:p>
  </w:endnote>
  <w:endnote w:type="continuationSeparator" w:id="0">
    <w:p w14:paraId="03A75841" w14:textId="77777777" w:rsidR="00D20868" w:rsidRDefault="00D2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9661" w14:textId="7F79DC52" w:rsidR="00C17C84" w:rsidRDefault="00540B71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2B91942" wp14:editId="48BC6BA1">
              <wp:simplePos x="0" y="0"/>
              <wp:positionH relativeFrom="page">
                <wp:posOffset>6508115</wp:posOffset>
              </wp:positionH>
              <wp:positionV relativeFrom="page">
                <wp:posOffset>9584055</wp:posOffset>
              </wp:positionV>
              <wp:extent cx="808990" cy="151765"/>
              <wp:effectExtent l="254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899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A32496" w14:textId="77777777" w:rsidR="00C17C84" w:rsidRDefault="00D20868">
                          <w:pPr>
                            <w:spacing w:line="22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t>l</w:t>
                          </w:r>
                          <w:r>
                            <w:rPr>
                              <w:spacing w:val="2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n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H</w:t>
                          </w:r>
                          <w:r>
                            <w:t>ill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919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2.45pt;margin-top:754.65pt;width:63.7pt;height:11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" filled="f" stroked="f">
              <v:textbox inset="0,0,0,0">
                <w:txbxContent>
                  <w:p w14:paraId="6AA32496" w14:textId="77777777" w:rsidR="00C17C84" w:rsidRDefault="00D20868">
                    <w:pPr>
                      <w:spacing w:line="220" w:lineRule="exact"/>
                      <w:ind w:left="20"/>
                    </w:pPr>
                    <w:r>
                      <w:rPr>
                        <w:spacing w:val="-2"/>
                      </w:rPr>
                      <w:t>A</w:t>
                    </w:r>
                    <w:r>
                      <w:t>l</w:t>
                    </w:r>
                    <w:r>
                      <w:rPr>
                        <w:spacing w:val="2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t>n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2"/>
                      </w:rPr>
                      <w:t>H</w:t>
                    </w:r>
                    <w:r>
                      <w:t>ill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4DF3" w14:textId="77777777" w:rsidR="00D20868" w:rsidRDefault="00D20868">
      <w:r>
        <w:separator/>
      </w:r>
    </w:p>
  </w:footnote>
  <w:footnote w:type="continuationSeparator" w:id="0">
    <w:p w14:paraId="780315F6" w14:textId="77777777" w:rsidR="00D20868" w:rsidRDefault="00D2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9636" w14:textId="77777777" w:rsidR="00C17C84" w:rsidRDefault="00D20868">
    <w:pPr>
      <w:spacing w:line="200" w:lineRule="exact"/>
    </w:pPr>
    <w:r>
      <w:pict w14:anchorId="220ADEB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.2pt;margin-top:50.55pt;width:527.7pt;height:14pt;z-index:-251658752;mso-position-horizontal-relative:page;mso-position-vertical-relative:page" filled="f" stroked="f">
          <v:textbox inset="0,0,0,0">
            <w:txbxContent>
              <w:p w14:paraId="3E8245FF" w14:textId="77777777" w:rsidR="00C17C84" w:rsidRDefault="00D20868">
                <w:pPr>
                  <w:tabs>
                    <w:tab w:val="left" w:pos="10520"/>
                  </w:tabs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u w:val="single" w:color="000000"/>
                  </w:rPr>
                  <w:t>Memb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e</w:t>
                </w:r>
                <w:r>
                  <w:rPr>
                    <w:sz w:val="24"/>
                    <w:szCs w:val="24"/>
                    <w:u w:val="single" w:color="000000"/>
                  </w:rPr>
                  <w:t xml:space="preserve">rships, </w:t>
                </w:r>
                <w:r>
                  <w:rPr>
                    <w:spacing w:val="1"/>
                    <w:sz w:val="24"/>
                    <w:szCs w:val="24"/>
                    <w:u w:val="single" w:color="000000"/>
                  </w:rPr>
                  <w:t>C</w:t>
                </w:r>
                <w:r>
                  <w:rPr>
                    <w:sz w:val="24"/>
                    <w:szCs w:val="24"/>
                    <w:u w:val="single" w:color="000000"/>
                  </w:rPr>
                  <w:t>om</w:t>
                </w:r>
                <w:r>
                  <w:rPr>
                    <w:spacing w:val="1"/>
                    <w:sz w:val="24"/>
                    <w:szCs w:val="24"/>
                    <w:u w:val="single" w:color="000000"/>
                  </w:rPr>
                  <w:t>m</w:t>
                </w:r>
                <w:r>
                  <w:rPr>
                    <w:sz w:val="24"/>
                    <w:szCs w:val="24"/>
                    <w:u w:val="single" w:color="000000"/>
                  </w:rPr>
                  <w:t>i</w:t>
                </w:r>
                <w:r>
                  <w:rPr>
                    <w:spacing w:val="1"/>
                    <w:sz w:val="24"/>
                    <w:szCs w:val="24"/>
                    <w:u w:val="single" w:color="000000"/>
                  </w:rPr>
                  <w:t>t</w:t>
                </w:r>
                <w:r>
                  <w:rPr>
                    <w:sz w:val="24"/>
                    <w:szCs w:val="24"/>
                    <w:u w:val="single" w:color="000000"/>
                  </w:rPr>
                  <w:t>t</w:t>
                </w:r>
                <w:r>
                  <w:rPr>
                    <w:spacing w:val="-3"/>
                    <w:sz w:val="24"/>
                    <w:szCs w:val="24"/>
                    <w:u w:val="single" w:color="000000"/>
                  </w:rPr>
                  <w:t>e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e</w:t>
                </w:r>
                <w:r>
                  <w:rPr>
                    <w:sz w:val="24"/>
                    <w:szCs w:val="24"/>
                    <w:u w:val="single" w:color="000000"/>
                  </w:rPr>
                  <w:t xml:space="preserve">s, 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B</w:t>
                </w:r>
                <w:r>
                  <w:rPr>
                    <w:sz w:val="24"/>
                    <w:szCs w:val="24"/>
                    <w:u w:val="single" w:color="000000"/>
                  </w:rPr>
                  <w:t>o</w:t>
                </w:r>
                <w:r>
                  <w:rPr>
                    <w:spacing w:val="1"/>
                    <w:sz w:val="24"/>
                    <w:szCs w:val="24"/>
                    <w:u w:val="single" w:color="000000"/>
                  </w:rPr>
                  <w:t>a</w:t>
                </w:r>
                <w:r>
                  <w:rPr>
                    <w:sz w:val="24"/>
                    <w:szCs w:val="24"/>
                    <w:u w:val="single" w:color="000000"/>
                  </w:rPr>
                  <w:t xml:space="preserve">rds </w:t>
                </w:r>
                <w:r>
                  <w:rPr>
                    <w:sz w:val="24"/>
                    <w:szCs w:val="24"/>
                    <w:u w:val="single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3403" w14:textId="77777777" w:rsidR="00C17C84" w:rsidRDefault="00D20868">
    <w:pPr>
      <w:spacing w:line="200" w:lineRule="exact"/>
    </w:pPr>
    <w:r>
      <w:pict w14:anchorId="160F790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2pt;margin-top:50.55pt;width:527.7pt;height:14pt;z-index:-251657728;mso-position-horizontal-relative:page;mso-position-vertical-relative:page" filled="f" stroked="f">
          <v:textbox inset="0,0,0,0">
            <w:txbxContent>
              <w:p w14:paraId="4EA3C737" w14:textId="77777777" w:rsidR="00C17C84" w:rsidRDefault="00D20868">
                <w:pPr>
                  <w:tabs>
                    <w:tab w:val="left" w:pos="10520"/>
                  </w:tabs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-3"/>
                    <w:sz w:val="24"/>
                    <w:szCs w:val="24"/>
                    <w:u w:val="single" w:color="000000"/>
                  </w:rPr>
                  <w:t>L</w:t>
                </w:r>
                <w:r>
                  <w:rPr>
                    <w:sz w:val="24"/>
                    <w:szCs w:val="24"/>
                    <w:u w:val="single" w:color="000000"/>
                  </w:rPr>
                  <w:t>i</w:t>
                </w:r>
                <w:r>
                  <w:rPr>
                    <w:spacing w:val="2"/>
                    <w:sz w:val="24"/>
                    <w:szCs w:val="24"/>
                    <w:u w:val="single" w:color="000000"/>
                  </w:rPr>
                  <w:t>c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e</w:t>
                </w:r>
                <w:r>
                  <w:rPr>
                    <w:sz w:val="24"/>
                    <w:szCs w:val="24"/>
                    <w:u w:val="single" w:color="000000"/>
                  </w:rPr>
                  <w:t xml:space="preserve">nses 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a</w:t>
                </w:r>
                <w:r>
                  <w:rPr>
                    <w:sz w:val="24"/>
                    <w:szCs w:val="24"/>
                    <w:u w:val="single" w:color="000000"/>
                  </w:rPr>
                  <w:t>nd C</w:t>
                </w:r>
                <w:r>
                  <w:rPr>
                    <w:spacing w:val="2"/>
                    <w:sz w:val="24"/>
                    <w:szCs w:val="24"/>
                    <w:u w:val="single" w:color="000000"/>
                  </w:rPr>
                  <w:t>e</w:t>
                </w:r>
                <w:r>
                  <w:rPr>
                    <w:sz w:val="24"/>
                    <w:szCs w:val="24"/>
                    <w:u w:val="single" w:color="000000"/>
                  </w:rPr>
                  <w:t>rtifi</w:t>
                </w:r>
                <w:r>
                  <w:rPr>
                    <w:spacing w:val="-1"/>
                    <w:sz w:val="24"/>
                    <w:szCs w:val="24"/>
                    <w:u w:val="single" w:color="000000"/>
                  </w:rPr>
                  <w:t>ca</w:t>
                </w:r>
                <w:r>
                  <w:rPr>
                    <w:sz w:val="24"/>
                    <w:szCs w:val="24"/>
                    <w:u w:val="single" w:color="000000"/>
                  </w:rPr>
                  <w:t>t</w:t>
                </w:r>
                <w:r>
                  <w:rPr>
                    <w:spacing w:val="1"/>
                    <w:sz w:val="24"/>
                    <w:szCs w:val="24"/>
                    <w:u w:val="single" w:color="000000"/>
                  </w:rPr>
                  <w:t>i</w:t>
                </w:r>
                <w:r>
                  <w:rPr>
                    <w:spacing w:val="2"/>
                    <w:sz w:val="24"/>
                    <w:szCs w:val="24"/>
                    <w:u w:val="single" w:color="000000"/>
                  </w:rPr>
                  <w:t>o</w:t>
                </w:r>
                <w:r>
                  <w:rPr>
                    <w:sz w:val="24"/>
                    <w:szCs w:val="24"/>
                    <w:u w:val="single" w:color="000000"/>
                  </w:rPr>
                  <w:t xml:space="preserve">ns </w:t>
                </w:r>
                <w:r>
                  <w:rPr>
                    <w:sz w:val="24"/>
                    <w:szCs w:val="24"/>
                    <w:u w:val="single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94B1F"/>
    <w:multiLevelType w:val="multilevel"/>
    <w:tmpl w:val="471C77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4"/>
    <w:rsid w:val="00540B71"/>
    <w:rsid w:val="00C17C84"/>
    <w:rsid w:val="00D2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322D48"/>
  <w15:docId w15:val="{48E5B69F-EDEB-49E6-823D-C9FDB9E4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1662</Words>
  <Characters>9478</Characters>
  <Application>Microsoft Office Word</Application>
  <DocSecurity>0</DocSecurity>
  <Lines>78</Lines>
  <Paragraphs>22</Paragraphs>
  <ScaleCrop>false</ScaleCrop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2021-05-19T13:26:00Z</dcterms:created>
  <dcterms:modified xsi:type="dcterms:W3CDTF">2021-05-19T13:31:00Z</dcterms:modified>
</cp:coreProperties>
</file>